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9"/>
        <w:ind w:left="120"/>
      </w:pPr>
      <w:r>
        <w:pict>
          <v:group style="position:absolute;margin-left:64.56pt;margin-top:26.2129pt;width:483pt;height:0pt;mso-position-horizontal-relative:page;mso-position-vertical-relative:paragraph;z-index:-374" coordorigin="1291,524" coordsize="9660,0">
            <v:shape style="position:absolute;left:1291;top:524;width:9660;height:0" coordorigin="1291,524" coordsize="9660,0" path="m1291,524l10951,524e" filled="f" stroked="t" strokeweight="3.099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CURRICU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07)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right"/>
        <w:spacing w:before="17"/>
        <w:ind w:right="137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lineRule="exact" w:line="260"/>
        <w:ind w:right="13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99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99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ssor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ind w:right="13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99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99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99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ind w:right="133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99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ind w:right="13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10555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2674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ind w:left="7574" w:right="138" w:hanging="5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33174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305)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348</w:t>
      </w:r>
      <w:r>
        <w:rPr>
          <w:rFonts w:cs="Times New Roman" w:hAnsi="Times New Roman" w:eastAsia="Times New Roman" w:ascii="Times New Roman"/>
          <w:spacing w:val="-1"/>
          <w:w w:val="99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7291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ind w:right="138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hyperlink r:id="rId5"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t</w:t>
        </w:r>
        <w:r>
          <w:rPr>
            <w:rFonts w:cs="Times New Roman" w:hAnsi="Times New Roman" w:eastAsia="Times New Roman" w:ascii="Times New Roman"/>
            <w:spacing w:val="0"/>
            <w:w w:val="99"/>
            <w:sz w:val="24"/>
            <w:szCs w:val="24"/>
          </w:rPr>
          <w:t>souk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99"/>
            <w:sz w:val="24"/>
            <w:szCs w:val="24"/>
          </w:rPr>
          <w:t>s@</w:t>
        </w:r>
        <w:r>
          <w:rPr>
            <w:rFonts w:cs="Times New Roman" w:hAnsi="Times New Roman" w:eastAsia="Times New Roman" w:ascii="Times New Roman"/>
            <w:spacing w:val="-1"/>
            <w:w w:val="99"/>
            <w:sz w:val="24"/>
            <w:szCs w:val="24"/>
          </w:rPr>
          <w:t>f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99"/>
            <w:sz w:val="24"/>
            <w:szCs w:val="24"/>
          </w:rPr>
          <w:t>u.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99"/>
            <w:sz w:val="24"/>
            <w:szCs w:val="24"/>
          </w:rPr>
          <w:t>du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7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Ph.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1999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200" w:right="1627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“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1997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0" w:right="431" w:hanging="108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0" w:right="846" w:hanging="108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02)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0" w:right="152" w:hanging="108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  <w:sectPr>
          <w:pgMar w:footer="951" w:header="0" w:top="1380" w:bottom="280" w:left="1200" w:right="1180"/>
          <w:footerReference w:type="default" r:id="rId4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8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671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16: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274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32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480"/>
        <w:ind w:left="132" w:right="2176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"/>
        <w:ind w:left="1200" w:right="1123" w:hanging="1068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2000-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0" w:right="81" w:hanging="1068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2000-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0" w:right="513" w:hanging="1068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Lung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0" w:right="473" w:hanging="1068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99)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32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1997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0" w:right="226" w:hanging="1068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1997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32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1996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97)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32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1993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94)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80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05-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480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05-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80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 w:lineRule="auto" w:line="482"/>
        <w:ind w:left="120" w:right="6638" w:firstLine="360"/>
        <w:sectPr>
          <w:pgMar w:footer="951" w:header="0" w:top="1380" w:bottom="280" w:left="1200" w:right="1300"/>
          <w:footerReference w:type="default" r:id="rId6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8"/>
        <w:ind w:left="480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80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80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80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80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ES)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D3E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00D3E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D3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00D3E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D3E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00D3E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00D3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D3E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D3E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000D3E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00D3E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D3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00D3E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D3E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D3E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00D3E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D3E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color w:val="000D3E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D3E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color w:val="000D3E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00D3E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color w:val="000D3E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00D3E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D3E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00D3E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00D3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6"/>
        <w:ind w:left="492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06)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A)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PEER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REV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ALS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4.7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 w:right="81" w:hanging="3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ogy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642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652,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1998.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[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]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ogy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53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666,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1998.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]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 w:right="319" w:hanging="3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ogy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250,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2000.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]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ogy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251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271,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  <w:sectPr>
          <w:pgNumType w:start="3"/>
          <w:pgMar w:footer="951" w:header="0" w:top="1380" w:bottom="280" w:left="1200" w:right="1220"/>
          <w:footerReference w:type="default" r:id="rId7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2000.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[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]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4"/>
        <w:ind w:left="560" w:right="78" w:hanging="3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App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ogy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477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487,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2001.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]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731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739,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2001.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]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560" w:right="244" w:hanging="3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ogy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28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2265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77,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[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]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560" w:right="134" w:hanging="3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28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53,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]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ox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479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95,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]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9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ox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ogy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286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56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[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]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9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..,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387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94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2005.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60" w:right="393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241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94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108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]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560" w:right="266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ub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2006.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60" w:right="66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2006.</w:t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B)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PEER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REV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FERE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.F.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3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14"/>
          <w:szCs w:val="1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spacing w:val="18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position w:val="-3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ngs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i/>
          <w:spacing w:val="-3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BS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1999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20"/>
        <w:ind w:left="560"/>
      </w:pP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EEE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21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1999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SA: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EEE,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999.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346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161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171,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4"/>
          <w:szCs w:val="14"/>
        </w:rPr>
        <w:t>2+</w:t>
      </w:r>
      <w:r>
        <w:rPr>
          <w:rFonts w:cs="Times New Roman" w:hAnsi="Times New Roman" w:eastAsia="Times New Roman" w:ascii="Times New Roman"/>
          <w:spacing w:val="20"/>
          <w:w w:val="100"/>
          <w:position w:val="1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60"/>
        <w:sectPr>
          <w:pgNumType w:start="4"/>
          <w:pgMar w:footer="951" w:header="0" w:top="1480" w:bottom="280" w:left="1120" w:right="1240"/>
          <w:footerReference w:type="default" r:id="rId8"/>
          <w:pgSz w:w="12240" w:h="15840"/>
        </w:sectPr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og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161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171,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006.</w:t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5"/>
        <w:ind w:left="200"/>
      </w:pP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ABSTRA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FERE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15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558,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99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25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1997.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15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369,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1998.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position w:val="-3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NO</w:t>
      </w:r>
      <w:r>
        <w:rPr>
          <w:rFonts w:cs="Times New Roman" w:hAnsi="Times New Roman" w:eastAsia="Times New Roman" w:ascii="Times New Roman"/>
          <w:spacing w:val="20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Fun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20"/>
        <w:ind w:left="5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S10,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1998.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position w:val="-3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NO</w:t>
      </w:r>
      <w:r>
        <w:rPr>
          <w:rFonts w:cs="Times New Roman" w:hAnsi="Times New Roman" w:eastAsia="Times New Roman" w:ascii="Times New Roman"/>
          <w:spacing w:val="18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FAS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499,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position w:val="-3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3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spacing w:val="18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position w:val="-3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14"/>
          <w:szCs w:val="1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spacing w:val="18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20"/>
        <w:ind w:left="5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15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843,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1999.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560" w:right="149" w:hanging="3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on?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16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2000.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60" w:right="1158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000.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560" w:right="77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udy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ood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173,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2001.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560" w:right="80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11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d.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S5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560" w:right="77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d.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9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13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FASEB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853,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002.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560" w:right="77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14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udy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FASEB</w:t>
      </w:r>
      <w:r>
        <w:rPr>
          <w:rFonts w:cs="Times New Roman" w:hAnsi="Times New Roman" w:eastAsia="Times New Roman" w:ascii="Times New Roman"/>
          <w:i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16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560" w:right="80" w:hanging="451"/>
        <w:sectPr>
          <w:pgNumType w:start="5"/>
          <w:pgMar w:footer="951" w:header="0" w:top="1480" w:bottom="280" w:left="1120" w:right="1200"/>
          <w:footerReference w:type="default" r:id="rId9"/>
          <w:pgSz w:w="12240" w:h="15840"/>
        </w:sectPr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15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ox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SEB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16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853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853,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84" w:lineRule="auto" w:line="228"/>
        <w:ind w:left="560" w:right="74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16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10"/>
          <w:sz w:val="14"/>
          <w:szCs w:val="14"/>
        </w:rPr>
        <w:t>th</w:t>
      </w:r>
      <w:r>
        <w:rPr>
          <w:rFonts w:cs="Times New Roman" w:hAnsi="Times New Roman" w:eastAsia="Times New Roman" w:ascii="Times New Roman"/>
          <w:i/>
          <w:spacing w:val="21"/>
          <w:w w:val="100"/>
          <w:position w:val="1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i/>
          <w:spacing w:val="3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i/>
          <w:spacing w:val="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position w:val="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ood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Sub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2002.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9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F?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FASEB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560" w:right="77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18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nna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004.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560" w:right="80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FASEB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560" w:right="80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2+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2005.</w:t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ind w:left="109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21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4"/>
          <w:szCs w:val="14"/>
        </w:rPr>
        <w:t>2+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560" w:right="680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FASEB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283,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560" w:right="113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FASEB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410,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60" w:right="230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2007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60" w:right="675" w:hanging="4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ñ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d.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07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0"/>
      </w:pP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APTERS: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560" w:right="77" w:hanging="3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12.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05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E)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PRESE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TAT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4"/>
          <w:szCs w:val="14"/>
        </w:rPr>
        <w:t>th</w:t>
      </w:r>
      <w:r>
        <w:rPr>
          <w:rFonts w:cs="Times New Roman" w:hAnsi="Times New Roman" w:eastAsia="Times New Roman" w:ascii="Times New Roman"/>
          <w:spacing w:val="17"/>
          <w:w w:val="100"/>
          <w:position w:val="1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Eu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25,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2004)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 w:lineRule="atLeast" w:line="500"/>
        <w:ind w:left="200" w:right="16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FSU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04)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4,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position w:val="1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4"/>
          <w:szCs w:val="14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position w:val="1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hool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7,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2006)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478"/>
        <w:ind w:left="200" w:right="2257"/>
        <w:sectPr>
          <w:pgMar w:header="0" w:footer="951" w:top="1360" w:bottom="280" w:left="1120" w:right="120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26,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2007)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30,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5"/>
        <w:ind w:left="30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F)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3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66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660" w:right="581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Ph.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1999.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30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60" w:right="511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01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827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2;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6,86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,63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3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660" w:right="75" w:hanging="5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07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04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06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08.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6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$260,000.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[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.28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3" w:right="983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$15,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60" w:right="218" w:hanging="5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04.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6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$120,000.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F1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center"/>
        <w:ind w:left="81" w:right="997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99"/>
          <w:position w:val="10"/>
          <w:sz w:val="14"/>
          <w:szCs w:val="14"/>
        </w:rPr>
        <w:t>2+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660"/>
      </w:pP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5,000.</w:t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26"/>
        <w:ind w:left="4959" w:right="4702"/>
      </w:pP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ii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sectPr>
      <w:pgMar w:footer="0" w:header="0" w:top="1480" w:bottom="280" w:left="1020" w:right="1280"/>
      <w:footerReference w:type="default" r:id="rId1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03.56pt;margin-top:733.443pt;width:4.76354pt;height:11.96pt;mso-position-horizontal-relative:page;mso-position-vertical-relative:page;z-index:-37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02.24pt;margin-top:733.443pt;width:7.52354pt;height:11.96pt;mso-position-horizontal-relative:page;mso-position-vertical-relative:page;z-index:-37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ii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9.799pt;margin-top:733.443pt;width:12.2835pt;height:11.96pt;mso-position-horizontal-relative:page;mso-position-vertical-relative:page;z-index:-37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99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iii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00.04pt;margin-top:733.443pt;width:11.7304pt;height:11.96pt;mso-position-horizontal-relative:page;mso-position-vertical-relative:page;z-index:-37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99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iv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00.04pt;margin-top:733.443pt;width:11.6835pt;height:11.96pt;mso-position-horizontal-relative:page;mso-position-vertical-relative:page;z-index:-37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99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vi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tsoukias@fiu.edu" TargetMode="Externa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er" Target="footer4.xml"/><Relationship Id="rId9" Type="http://schemas.openxmlformats.org/officeDocument/2006/relationships/footer" Target="footer5.xml"/><Relationship Id="rId10" Type="http://schemas.openxmlformats.org/officeDocument/2006/relationships/footer" Target="footer6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